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09" w:rsidRDefault="00AF5309" w:rsidP="00AF5309">
      <w:pPr>
        <w:rPr>
          <w:b/>
          <w:sz w:val="28"/>
          <w:szCs w:val="28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AF5309" w:rsidRPr="00B06A67" w:rsidTr="00950BAA">
        <w:tc>
          <w:tcPr>
            <w:tcW w:w="4785" w:type="dxa"/>
          </w:tcPr>
          <w:p w:rsidR="00AF5309" w:rsidRPr="00B06A67" w:rsidRDefault="00AF5309" w:rsidP="00950BAA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AF5309" w:rsidRPr="00B06A67" w:rsidRDefault="00AF5309" w:rsidP="00950BAA">
            <w:r w:rsidRPr="00B06A67">
              <w:t xml:space="preserve">______________ </w:t>
            </w:r>
            <w:r>
              <w:t xml:space="preserve">Л. Г. </w:t>
            </w:r>
            <w:proofErr w:type="spellStart"/>
            <w:r>
              <w:t>Шайдуллина</w:t>
            </w:r>
            <w:proofErr w:type="spellEnd"/>
          </w:p>
          <w:p w:rsidR="00AF5309" w:rsidRPr="00B06A67" w:rsidRDefault="00AF5309" w:rsidP="00950BAA">
            <w:pPr>
              <w:spacing w:after="200" w:line="276" w:lineRule="auto"/>
            </w:pPr>
            <w:r w:rsidRPr="00B06A67">
              <w:t xml:space="preserve">От </w:t>
            </w:r>
            <w:r>
              <w:t>31.08.2021</w:t>
            </w:r>
          </w:p>
        </w:tc>
        <w:tc>
          <w:tcPr>
            <w:tcW w:w="4786" w:type="dxa"/>
          </w:tcPr>
          <w:p w:rsidR="00AF5309" w:rsidRPr="00B06A67" w:rsidRDefault="00AF5309" w:rsidP="00950BAA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AF5309" w:rsidRPr="00B06A67" w:rsidRDefault="00AF5309" w:rsidP="00950BAA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AF5309" w:rsidRPr="00B06A67" w:rsidRDefault="00AF5309" w:rsidP="00950BAA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AF5309" w:rsidRPr="00B06A67" w:rsidRDefault="00AF5309" w:rsidP="00950BAA">
            <w:pPr>
              <w:tabs>
                <w:tab w:val="left" w:pos="560"/>
              </w:tabs>
              <w:ind w:firstLine="885"/>
            </w:pPr>
            <w:r>
              <w:t>От 31.08.2021</w:t>
            </w:r>
          </w:p>
        </w:tc>
      </w:tr>
    </w:tbl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2"/>
      </w:tblGrid>
      <w:tr w:rsidR="00AF5309" w:rsidRPr="00F83706" w:rsidTr="00950BAA">
        <w:trPr>
          <w:trHeight w:val="344"/>
        </w:trPr>
        <w:tc>
          <w:tcPr>
            <w:tcW w:w="7062" w:type="dxa"/>
            <w:vAlign w:val="bottom"/>
          </w:tcPr>
          <w:p w:rsidR="00AF5309" w:rsidRPr="00F83706" w:rsidRDefault="00AF5309" w:rsidP="00AF5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10 Физика</w:t>
            </w:r>
          </w:p>
        </w:tc>
      </w:tr>
    </w:tbl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B14DB6" w:rsidRPr="00B8023F" w:rsidRDefault="00B14DB6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4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12F9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1F74F2">
        <w:rPr>
          <w:sz w:val="28"/>
          <w:szCs w:val="28"/>
        </w:rPr>
        <w:t xml:space="preserve"> г.     </w:t>
      </w:r>
    </w:p>
    <w:p w:rsidR="00925A5B" w:rsidRDefault="00925A5B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общеобразовательной дисциплины – Физика  разработана на основе примерной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BD57D8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74F2" w:rsidRPr="00493639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Разработчики: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C87852" w:rsidP="001F74F2">
      <w:pPr>
        <w:rPr>
          <w:sz w:val="28"/>
          <w:szCs w:val="28"/>
          <w:vertAlign w:val="superscript"/>
        </w:rPr>
      </w:pPr>
      <w:r>
        <w:rPr>
          <w:sz w:val="28"/>
        </w:rPr>
        <w:t>Хафизова Ч. Р.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первой квалификационной категории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 w:rsidR="00282E44"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 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 w:rsidR="00282E44">
        <w:rPr>
          <w:rFonts w:ascii="Times New Roman" w:hAnsi="Times New Roman"/>
          <w:sz w:val="28"/>
          <w:szCs w:val="28"/>
          <w:u w:val="single"/>
        </w:rPr>
        <w:t>3</w:t>
      </w:r>
      <w:r w:rsidR="00D12F96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>»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августа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 w:rsidR="00D12F96">
        <w:rPr>
          <w:rFonts w:ascii="Times New Roman" w:hAnsi="Times New Roman"/>
          <w:sz w:val="28"/>
          <w:szCs w:val="28"/>
          <w:u w:val="single"/>
        </w:rPr>
        <w:t>2</w:t>
      </w:r>
      <w:r w:rsidR="00035B35" w:rsidRPr="00035B35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Default="0004133E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Pr="0004133E" w:rsidRDefault="00282E44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82E44" w:rsidRDefault="00282E44" w:rsidP="00282E44"/>
    <w:p w:rsidR="00282E44" w:rsidRDefault="00282E44" w:rsidP="00282E44"/>
    <w:p w:rsidR="00282E44" w:rsidRPr="00282E44" w:rsidRDefault="00282E44" w:rsidP="00282E44">
      <w:bookmarkStart w:id="0" w:name="_GoBack"/>
      <w:bookmarkEnd w:id="0"/>
    </w:p>
    <w:p w:rsidR="00272846" w:rsidRDefault="00272846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B14DB6" w:rsidRDefault="00925A5B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proofErr w:type="spellStart"/>
      <w:r w:rsidR="00035B35" w:rsidRPr="00035B35">
        <w:rPr>
          <w:sz w:val="28"/>
          <w:szCs w:val="28"/>
        </w:rPr>
        <w:t>ь</w:t>
      </w:r>
      <w:proofErr w:type="spellEnd"/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</w:t>
      </w:r>
    </w:p>
    <w:p w:rsidR="00B14DB6" w:rsidRPr="00B8023F" w:rsidRDefault="00035B35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B14DB6" w:rsidRPr="00B8023F">
        <w:rPr>
          <w:rStyle w:val="24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8A141F" w:rsidRPr="00376E5E" w:rsidRDefault="008A141F" w:rsidP="00B14DB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 xml:space="preserve">ьной образовательной </w:t>
      </w:r>
      <w:proofErr w:type="spellStart"/>
      <w:r w:rsidR="002830A1">
        <w:rPr>
          <w:b/>
          <w:sz w:val="28"/>
          <w:szCs w:val="28"/>
        </w:rPr>
        <w:t>программы</w:t>
      </w:r>
      <w:proofErr w:type="gramStart"/>
      <w:r w:rsidR="002830A1">
        <w:rPr>
          <w:b/>
          <w:sz w:val="28"/>
          <w:szCs w:val="28"/>
        </w:rPr>
        <w:t>:</w:t>
      </w:r>
      <w:r w:rsidR="00BE4D0C">
        <w:rPr>
          <w:sz w:val="28"/>
          <w:szCs w:val="28"/>
        </w:rPr>
        <w:t>д</w:t>
      </w:r>
      <w:proofErr w:type="gramEnd"/>
      <w:r w:rsidR="00BE4D0C">
        <w:rPr>
          <w:sz w:val="28"/>
          <w:szCs w:val="28"/>
        </w:rPr>
        <w:t>исциплина</w:t>
      </w:r>
      <w:proofErr w:type="spellEnd"/>
      <w:r w:rsidR="00BE4D0C">
        <w:rPr>
          <w:sz w:val="28"/>
          <w:szCs w:val="28"/>
        </w:rPr>
        <w:t xml:space="preserve">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E30AA6" w:rsidRPr="00E30AA6" w:rsidRDefault="00E30AA6" w:rsidP="00E30AA6">
      <w:pPr>
        <w:widowControl w:val="0"/>
        <w:autoSpaceDE w:val="0"/>
        <w:autoSpaceDN w:val="0"/>
        <w:adjustRightInd w:val="0"/>
        <w:ind w:firstLine="60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 результате изучения учебной дисциплины «Ф</w:t>
      </w:r>
      <w:r w:rsidR="00602F33">
        <w:rPr>
          <w:sz w:val="28"/>
          <w:szCs w:val="28"/>
        </w:rPr>
        <w:t xml:space="preserve">изика» обучающийся должен </w:t>
      </w:r>
      <w:r w:rsidR="00602F33" w:rsidRPr="00035B35">
        <w:rPr>
          <w:b/>
          <w:sz w:val="28"/>
          <w:szCs w:val="28"/>
        </w:rPr>
        <w:t>знать</w:t>
      </w:r>
      <w:r w:rsidRPr="00035B35">
        <w:rPr>
          <w:b/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  <w:tab w:val="left" w:pos="180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вклад российских и зарубежных ученых, оказавших наибольшее влияние на развитие физики;</w:t>
      </w:r>
    </w:p>
    <w:p w:rsidR="00E30AA6" w:rsidRPr="00E30AA6" w:rsidRDefault="00E30AA6" w:rsidP="00E30AA6">
      <w:pPr>
        <w:spacing w:before="120"/>
        <w:ind w:firstLine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В результате изучения учебной дисциплины «Физика» обучающийся должен  </w:t>
      </w:r>
      <w:r w:rsidRPr="00035B35">
        <w:rPr>
          <w:b/>
          <w:sz w:val="28"/>
          <w:szCs w:val="28"/>
        </w:rPr>
        <w:t>уметь</w:t>
      </w:r>
      <w:r w:rsidRPr="00E30AA6">
        <w:rPr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pacing w:val="-6"/>
          <w:sz w:val="28"/>
          <w:szCs w:val="28"/>
        </w:rPr>
      </w:pPr>
      <w:r w:rsidRPr="00E30AA6">
        <w:rPr>
          <w:spacing w:val="-6"/>
          <w:sz w:val="28"/>
          <w:szCs w:val="28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</w:t>
      </w:r>
      <w:r w:rsidRPr="00E30AA6">
        <w:rPr>
          <w:color w:val="000000"/>
          <w:spacing w:val="-6"/>
          <w:sz w:val="28"/>
          <w:szCs w:val="28"/>
        </w:rPr>
        <w:t>ую</w:t>
      </w:r>
      <w:r w:rsidRPr="00E30AA6">
        <w:rPr>
          <w:spacing w:val="-6"/>
          <w:sz w:val="28"/>
          <w:szCs w:val="28"/>
        </w:rPr>
        <w:t xml:space="preserve"> индукци</w:t>
      </w:r>
      <w:r w:rsidRPr="00E30AA6">
        <w:rPr>
          <w:color w:val="000000"/>
          <w:spacing w:val="-6"/>
          <w:sz w:val="28"/>
          <w:szCs w:val="28"/>
        </w:rPr>
        <w:t>ю</w:t>
      </w:r>
      <w:r w:rsidRPr="00E30AA6">
        <w:rPr>
          <w:spacing w:val="-6"/>
          <w:sz w:val="28"/>
          <w:szCs w:val="28"/>
        </w:rPr>
        <w:t xml:space="preserve">, </w:t>
      </w:r>
      <w:r w:rsidRPr="00E30AA6">
        <w:rPr>
          <w:color w:val="000000"/>
          <w:spacing w:val="-6"/>
          <w:sz w:val="28"/>
          <w:szCs w:val="28"/>
        </w:rPr>
        <w:t>распространение электромагнитных волн;</w:t>
      </w:r>
      <w:r w:rsidRPr="00E30AA6">
        <w:rPr>
          <w:spacing w:val="-6"/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отличать гипотезы от научных теорий;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делать выводы на основе экспериментальных данных;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lastRenderedPageBreak/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статьях.</w:t>
      </w:r>
    </w:p>
    <w:p w:rsidR="00E30AA6" w:rsidRPr="00E30AA6" w:rsidRDefault="00602F33" w:rsidP="006F2C9A">
      <w:pPr>
        <w:numPr>
          <w:ilvl w:val="0"/>
          <w:numId w:val="22"/>
        </w:numPr>
        <w:tabs>
          <w:tab w:val="left" w:pos="709"/>
        </w:tabs>
        <w:ind w:firstLine="13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0AA6" w:rsidRPr="00E30AA6">
        <w:rPr>
          <w:sz w:val="28"/>
          <w:szCs w:val="28"/>
        </w:rPr>
        <w:t>рименять полученные знания для решения физических задач;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left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определять характер физического процесса по графику, таблице, формуле;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num" w:pos="709"/>
        </w:tabs>
        <w:ind w:left="709" w:hanging="425"/>
        <w:jc w:val="both"/>
        <w:rPr>
          <w:sz w:val="28"/>
          <w:szCs w:val="28"/>
        </w:rPr>
      </w:pPr>
      <w:proofErr w:type="spellStart"/>
      <w:r w:rsidRPr="00E30AA6">
        <w:rPr>
          <w:sz w:val="28"/>
          <w:szCs w:val="28"/>
        </w:rPr>
        <w:t>измерятьряд</w:t>
      </w:r>
      <w:proofErr w:type="spellEnd"/>
      <w:r w:rsidRPr="00E30AA6">
        <w:rPr>
          <w:sz w:val="28"/>
          <w:szCs w:val="28"/>
        </w:rPr>
        <w:t xml:space="preserve"> физических величин, представляя результаты измерений с учетом их погрешностей;</w:t>
      </w:r>
    </w:p>
    <w:p w:rsidR="00E30AA6" w:rsidRPr="00E30AA6" w:rsidRDefault="00E30AA6" w:rsidP="00E30AA6">
      <w:pPr>
        <w:spacing w:before="120"/>
        <w:ind w:left="709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рационального природопользования и защиты окружающей среды.</w:t>
      </w:r>
    </w:p>
    <w:p w:rsidR="00D12F96" w:rsidRPr="0009733D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 использование основных интеллектуальных операций: постановки задачи,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</w:t>
      </w:r>
      <w:r w:rsidRPr="00E23A5B">
        <w:rPr>
          <w:color w:val="000000"/>
          <w:sz w:val="28"/>
          <w:szCs w:val="28"/>
        </w:rPr>
        <w:t xml:space="preserve">−− владение методами самостоятельного планирования и проведения </w:t>
      </w:r>
      <w:r>
        <w:rPr>
          <w:color w:val="000000"/>
          <w:sz w:val="28"/>
          <w:szCs w:val="28"/>
        </w:rPr>
        <w:t xml:space="preserve">       </w:t>
      </w:r>
      <w:r w:rsidRPr="00E23A5B">
        <w:rPr>
          <w:color w:val="000000"/>
          <w:sz w:val="28"/>
          <w:szCs w:val="28"/>
        </w:rPr>
        <w:t>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D12F96" w:rsidRDefault="00D12F96" w:rsidP="00D12F96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</w:p>
    <w:p w:rsidR="00D12F96" w:rsidRPr="00D12F96" w:rsidRDefault="00D12F96" w:rsidP="00D12F96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r w:rsidRPr="00D12F96">
        <w:rPr>
          <w:b/>
          <w:sz w:val="28"/>
          <w:szCs w:val="28"/>
        </w:rPr>
        <w:t>1.4. Общие компетенции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9"/>
        <w:gridCol w:w="2210"/>
        <w:gridCol w:w="5649"/>
      </w:tblGrid>
      <w:tr w:rsidR="00D12F96" w:rsidRPr="00506C22" w:rsidTr="00D12F96">
        <w:trPr>
          <w:cantSplit/>
          <w:trHeight w:val="1739"/>
          <w:jc w:val="center"/>
        </w:trPr>
        <w:tc>
          <w:tcPr>
            <w:tcW w:w="1199" w:type="dxa"/>
            <w:textDirection w:val="btLr"/>
          </w:tcPr>
          <w:p w:rsidR="00D12F96" w:rsidRPr="00506C22" w:rsidRDefault="00D12F96" w:rsidP="00D12F96">
            <w:pPr>
              <w:suppressAutoHyphens/>
              <w:ind w:left="113" w:right="113"/>
              <w:jc w:val="center"/>
              <w:rPr>
                <w:b/>
              </w:rPr>
            </w:pPr>
            <w:r w:rsidRPr="00506C22">
              <w:rPr>
                <w:b/>
              </w:rPr>
              <w:t xml:space="preserve">Код </w:t>
            </w:r>
          </w:p>
          <w:p w:rsidR="00D12F96" w:rsidRPr="00506C22" w:rsidRDefault="00D12F96" w:rsidP="00D12F96">
            <w:pPr>
              <w:suppressAutoHyphens/>
              <w:ind w:left="113" w:right="113"/>
              <w:jc w:val="center"/>
              <w:rPr>
                <w:b/>
                <w:iCs/>
              </w:rPr>
            </w:pPr>
            <w:r w:rsidRPr="00506C22">
              <w:rPr>
                <w:b/>
              </w:rPr>
              <w:t>компетенции</w:t>
            </w:r>
          </w:p>
        </w:tc>
        <w:tc>
          <w:tcPr>
            <w:tcW w:w="2210" w:type="dxa"/>
          </w:tcPr>
          <w:p w:rsidR="00D12F96" w:rsidRPr="00506C22" w:rsidRDefault="00D12F96" w:rsidP="00D12F96">
            <w:pPr>
              <w:jc w:val="center"/>
              <w:rPr>
                <w:b/>
                <w:iCs/>
              </w:rPr>
            </w:pPr>
          </w:p>
          <w:p w:rsidR="00D12F96" w:rsidRPr="00506C22" w:rsidRDefault="00D12F96" w:rsidP="00D12F96">
            <w:pPr>
              <w:suppressAutoHyphens/>
              <w:jc w:val="center"/>
              <w:rPr>
                <w:b/>
                <w:iCs/>
              </w:rPr>
            </w:pPr>
            <w:r w:rsidRPr="00506C22">
              <w:rPr>
                <w:b/>
                <w:iCs/>
              </w:rPr>
              <w:t>Формулировка компетенции</w:t>
            </w:r>
          </w:p>
        </w:tc>
        <w:tc>
          <w:tcPr>
            <w:tcW w:w="5649" w:type="dxa"/>
          </w:tcPr>
          <w:p w:rsidR="00D12F96" w:rsidRPr="00506C22" w:rsidRDefault="00D12F96" w:rsidP="00D12F96">
            <w:pPr>
              <w:jc w:val="center"/>
              <w:rPr>
                <w:b/>
                <w:iCs/>
              </w:rPr>
            </w:pPr>
          </w:p>
          <w:p w:rsidR="00D12F96" w:rsidRPr="00506C22" w:rsidRDefault="00D12F96" w:rsidP="00D12F96">
            <w:pPr>
              <w:jc w:val="center"/>
              <w:rPr>
                <w:b/>
                <w:iCs/>
              </w:rPr>
            </w:pPr>
            <w:r w:rsidRPr="00506C22">
              <w:rPr>
                <w:b/>
                <w:iCs/>
              </w:rPr>
              <w:t xml:space="preserve">Знания,      умения </w:t>
            </w:r>
          </w:p>
        </w:tc>
      </w:tr>
      <w:tr w:rsidR="00D12F96" w:rsidRPr="00506C22" w:rsidTr="00D12F96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b/>
              </w:rPr>
            </w:pPr>
            <w:r w:rsidRPr="00506C22">
              <w:rPr>
                <w:iCs/>
              </w:rPr>
              <w:t>ОК 01</w:t>
            </w:r>
          </w:p>
        </w:tc>
        <w:tc>
          <w:tcPr>
            <w:tcW w:w="2210" w:type="dxa"/>
            <w:vMerge w:val="restart"/>
          </w:tcPr>
          <w:p w:rsidR="00D12F96" w:rsidRPr="00506C22" w:rsidRDefault="00D12F96" w:rsidP="00D12F96">
            <w:pPr>
              <w:suppressAutoHyphens/>
              <w:spacing w:after="200"/>
              <w:rPr>
                <w:b/>
                <w:iCs/>
              </w:rPr>
            </w:pPr>
            <w:r w:rsidRPr="00506C22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b/>
                <w:iCs/>
              </w:rPr>
              <w:t xml:space="preserve">Умения: </w:t>
            </w:r>
            <w:r w:rsidRPr="00506C22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iCs/>
              </w:rPr>
              <w:t>составить план действия; определить необходимые ресурсы;</w:t>
            </w:r>
          </w:p>
          <w:p w:rsidR="00D12F96" w:rsidRPr="00506C22" w:rsidRDefault="00D12F96" w:rsidP="00D12F96">
            <w:pPr>
              <w:suppressAutoHyphens/>
              <w:jc w:val="both"/>
              <w:rPr>
                <w:b/>
                <w:iCs/>
              </w:rPr>
            </w:pPr>
            <w:r w:rsidRPr="00506C22">
              <w:rPr>
                <w:iCs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06C22">
              <w:rPr>
                <w:iCs/>
              </w:rPr>
              <w:t>сферах</w:t>
            </w:r>
            <w:proofErr w:type="gramEnd"/>
            <w:r w:rsidRPr="00506C22">
              <w:rPr>
                <w:iCs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D12F96" w:rsidRPr="00506C22" w:rsidTr="00D12F96">
        <w:trPr>
          <w:cantSplit/>
          <w:trHeight w:val="2330"/>
          <w:jc w:val="center"/>
        </w:trPr>
        <w:tc>
          <w:tcPr>
            <w:tcW w:w="1199" w:type="dxa"/>
            <w:vMerge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</w:p>
        </w:tc>
        <w:tc>
          <w:tcPr>
            <w:tcW w:w="2210" w:type="dxa"/>
            <w:vMerge/>
          </w:tcPr>
          <w:p w:rsidR="00D12F96" w:rsidRPr="00506C22" w:rsidRDefault="00D12F96" w:rsidP="00D12F96">
            <w:pPr>
              <w:suppressAutoHyphens/>
              <w:spacing w:after="200"/>
              <w:rPr>
                <w:iCs/>
              </w:rPr>
            </w:pP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bCs/>
              </w:rPr>
            </w:pPr>
            <w:r w:rsidRPr="00506C22">
              <w:rPr>
                <w:b/>
                <w:iCs/>
              </w:rPr>
              <w:t xml:space="preserve">Знания: </w:t>
            </w:r>
            <w:r w:rsidRPr="00506C22">
              <w:rPr>
                <w:iCs/>
              </w:rPr>
              <w:t>а</w:t>
            </w:r>
            <w:r w:rsidRPr="00506C22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12F96" w:rsidRPr="00506C22" w:rsidRDefault="00D12F96" w:rsidP="00D12F96">
            <w:pPr>
              <w:suppressAutoHyphens/>
              <w:jc w:val="both"/>
              <w:rPr>
                <w:b/>
                <w:iCs/>
              </w:rPr>
            </w:pPr>
            <w:proofErr w:type="gramStart"/>
            <w:r w:rsidRPr="00506C22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D12F96" w:rsidRPr="00506C22" w:rsidTr="00D12F96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  <w:r w:rsidRPr="00506C22">
              <w:rPr>
                <w:iCs/>
              </w:rPr>
              <w:t>ОК 02</w:t>
            </w:r>
          </w:p>
        </w:tc>
        <w:tc>
          <w:tcPr>
            <w:tcW w:w="2210" w:type="dxa"/>
            <w:vMerge w:val="restart"/>
          </w:tcPr>
          <w:p w:rsidR="00D12F96" w:rsidRPr="00506C22" w:rsidRDefault="00D12F96" w:rsidP="00D12F96">
            <w:pPr>
              <w:suppressAutoHyphens/>
              <w:rPr>
                <w:iCs/>
              </w:rPr>
            </w:pPr>
            <w:r w:rsidRPr="00506C22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b/>
                <w:iCs/>
              </w:rPr>
              <w:t xml:space="preserve">Умения: </w:t>
            </w:r>
            <w:r w:rsidRPr="00506C22">
              <w:rPr>
                <w:iCs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506C22">
              <w:rPr>
                <w:iCs/>
              </w:rPr>
              <w:t>значимое</w:t>
            </w:r>
            <w:proofErr w:type="gramEnd"/>
            <w:r w:rsidRPr="00506C22">
              <w:rPr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D12F96" w:rsidRPr="00506C22" w:rsidTr="00D12F96">
        <w:trPr>
          <w:cantSplit/>
          <w:trHeight w:val="1132"/>
          <w:jc w:val="center"/>
        </w:trPr>
        <w:tc>
          <w:tcPr>
            <w:tcW w:w="1199" w:type="dxa"/>
            <w:vMerge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</w:p>
        </w:tc>
        <w:tc>
          <w:tcPr>
            <w:tcW w:w="2210" w:type="dxa"/>
            <w:vMerge/>
          </w:tcPr>
          <w:p w:rsidR="00D12F96" w:rsidRPr="00506C22" w:rsidRDefault="00D12F96" w:rsidP="00D12F96">
            <w:pPr>
              <w:suppressAutoHyphens/>
              <w:jc w:val="both"/>
            </w:pP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b/>
                <w:iCs/>
              </w:rPr>
            </w:pPr>
            <w:r w:rsidRPr="00506C22">
              <w:rPr>
                <w:b/>
                <w:iCs/>
              </w:rPr>
              <w:t xml:space="preserve">Знания: </w:t>
            </w:r>
            <w:r w:rsidRPr="00506C22">
              <w:rPr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D12F96" w:rsidRPr="00506C22" w:rsidTr="00D12F96">
        <w:trPr>
          <w:cantSplit/>
          <w:trHeight w:val="1140"/>
          <w:jc w:val="center"/>
        </w:trPr>
        <w:tc>
          <w:tcPr>
            <w:tcW w:w="1199" w:type="dxa"/>
            <w:vMerge w:val="restart"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  <w:r w:rsidRPr="00506C22">
              <w:rPr>
                <w:iCs/>
              </w:rPr>
              <w:lastRenderedPageBreak/>
              <w:t>ОК 03</w:t>
            </w:r>
          </w:p>
        </w:tc>
        <w:tc>
          <w:tcPr>
            <w:tcW w:w="2210" w:type="dxa"/>
            <w:vMerge w:val="restart"/>
          </w:tcPr>
          <w:p w:rsidR="00D12F96" w:rsidRPr="00506C22" w:rsidRDefault="00D12F96" w:rsidP="00D12F96">
            <w:pPr>
              <w:suppressAutoHyphens/>
            </w:pPr>
            <w:r w:rsidRPr="00506C22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b/>
                <w:bCs/>
                <w:iCs/>
              </w:rPr>
              <w:t xml:space="preserve">Умения: </w:t>
            </w:r>
            <w:r w:rsidRPr="00506C22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506C22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D12F96" w:rsidRPr="00506C22" w:rsidTr="00D12F96">
        <w:trPr>
          <w:cantSplit/>
          <w:trHeight w:val="1550"/>
          <w:jc w:val="center"/>
        </w:trPr>
        <w:tc>
          <w:tcPr>
            <w:tcW w:w="1199" w:type="dxa"/>
            <w:vMerge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</w:p>
        </w:tc>
        <w:tc>
          <w:tcPr>
            <w:tcW w:w="2210" w:type="dxa"/>
            <w:vMerge/>
          </w:tcPr>
          <w:p w:rsidR="00D12F96" w:rsidRPr="00506C22" w:rsidRDefault="00D12F96" w:rsidP="00D12F96">
            <w:pPr>
              <w:suppressAutoHyphens/>
              <w:jc w:val="both"/>
            </w:pP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b/>
                <w:bCs/>
                <w:iCs/>
              </w:rPr>
              <w:t xml:space="preserve">Знания: </w:t>
            </w:r>
            <w:r w:rsidRPr="00506C22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D12F96" w:rsidRPr="00506C22" w:rsidTr="00D12F96">
        <w:trPr>
          <w:cantSplit/>
          <w:trHeight w:val="983"/>
          <w:jc w:val="center"/>
        </w:trPr>
        <w:tc>
          <w:tcPr>
            <w:tcW w:w="1199" w:type="dxa"/>
            <w:vMerge w:val="restart"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  <w:r w:rsidRPr="00506C22">
              <w:rPr>
                <w:iCs/>
              </w:rPr>
              <w:t>ОК 09</w:t>
            </w:r>
          </w:p>
        </w:tc>
        <w:tc>
          <w:tcPr>
            <w:tcW w:w="2210" w:type="dxa"/>
            <w:vMerge w:val="restart"/>
          </w:tcPr>
          <w:p w:rsidR="00D12F96" w:rsidRPr="00506C22" w:rsidRDefault="00D12F96" w:rsidP="00D12F96">
            <w:pPr>
              <w:suppressAutoHyphens/>
            </w:pPr>
            <w:r w:rsidRPr="00506C22">
              <w:t>Использовать информационные технологии в профессиональной деятельности</w:t>
            </w: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b/>
                <w:bCs/>
                <w:iCs/>
              </w:rPr>
              <w:t xml:space="preserve">Умения: </w:t>
            </w:r>
            <w:r w:rsidRPr="00506C22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D12F96" w:rsidRPr="00506C22" w:rsidTr="00D12F96">
        <w:trPr>
          <w:cantSplit/>
          <w:trHeight w:val="956"/>
          <w:jc w:val="center"/>
        </w:trPr>
        <w:tc>
          <w:tcPr>
            <w:tcW w:w="1199" w:type="dxa"/>
            <w:vMerge/>
          </w:tcPr>
          <w:p w:rsidR="00D12F96" w:rsidRPr="00506C22" w:rsidRDefault="00D12F96" w:rsidP="00D12F96">
            <w:pPr>
              <w:spacing w:after="200"/>
              <w:ind w:left="113" w:right="113"/>
              <w:jc w:val="center"/>
              <w:rPr>
                <w:iCs/>
              </w:rPr>
            </w:pPr>
          </w:p>
        </w:tc>
        <w:tc>
          <w:tcPr>
            <w:tcW w:w="2210" w:type="dxa"/>
            <w:vMerge/>
          </w:tcPr>
          <w:p w:rsidR="00D12F96" w:rsidRPr="00506C22" w:rsidRDefault="00D12F96" w:rsidP="00D12F96">
            <w:pPr>
              <w:suppressAutoHyphens/>
            </w:pPr>
          </w:p>
        </w:tc>
        <w:tc>
          <w:tcPr>
            <w:tcW w:w="5649" w:type="dxa"/>
          </w:tcPr>
          <w:p w:rsidR="00D12F96" w:rsidRPr="00506C22" w:rsidRDefault="00D12F96" w:rsidP="00D12F96">
            <w:pPr>
              <w:suppressAutoHyphens/>
              <w:jc w:val="both"/>
              <w:rPr>
                <w:iCs/>
              </w:rPr>
            </w:pPr>
            <w:r w:rsidRPr="00506C22">
              <w:rPr>
                <w:b/>
                <w:bCs/>
                <w:iCs/>
              </w:rPr>
              <w:t xml:space="preserve">Знания: </w:t>
            </w:r>
            <w:r w:rsidRPr="00506C22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</w:tbl>
    <w:p w:rsidR="00AF5309" w:rsidRDefault="00AF5309" w:rsidP="00AF5309">
      <w:pPr>
        <w:rPr>
          <w:b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8046"/>
        <w:gridCol w:w="1525"/>
      </w:tblGrid>
      <w:tr w:rsidR="00AF5309" w:rsidRPr="00EC403D" w:rsidTr="00950BAA">
        <w:tc>
          <w:tcPr>
            <w:tcW w:w="8046" w:type="dxa"/>
          </w:tcPr>
          <w:p w:rsidR="00AF5309" w:rsidRPr="00EC403D" w:rsidRDefault="00AF5309" w:rsidP="00950BAA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F5309" w:rsidRPr="00EC403D" w:rsidRDefault="00AF5309" w:rsidP="00950BAA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</w:t>
            </w:r>
          </w:p>
        </w:tc>
      </w:tr>
      <w:tr w:rsidR="00AF5309" w:rsidRPr="00EC403D" w:rsidTr="00950BAA">
        <w:tc>
          <w:tcPr>
            <w:tcW w:w="8046" w:type="dxa"/>
          </w:tcPr>
          <w:p w:rsidR="00AF5309" w:rsidRPr="00EC403D" w:rsidRDefault="00AF5309" w:rsidP="00950BAA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EC403D">
              <w:rPr>
                <w:sz w:val="28"/>
                <w:szCs w:val="28"/>
              </w:rPr>
              <w:t>ситуативно</w:t>
            </w:r>
            <w:proofErr w:type="spellEnd"/>
            <w:r w:rsidRPr="00EC403D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1525" w:type="dxa"/>
          </w:tcPr>
          <w:p w:rsidR="00AF5309" w:rsidRPr="00EC403D" w:rsidRDefault="00AF5309" w:rsidP="00950BAA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9</w:t>
            </w:r>
          </w:p>
        </w:tc>
      </w:tr>
      <w:tr w:rsidR="00AF5309" w:rsidRPr="00EC403D" w:rsidTr="00950BAA">
        <w:tc>
          <w:tcPr>
            <w:tcW w:w="8046" w:type="dxa"/>
          </w:tcPr>
          <w:p w:rsidR="00AF5309" w:rsidRPr="00EC403D" w:rsidRDefault="00AF5309" w:rsidP="00950BA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F5309" w:rsidRPr="00EC403D" w:rsidRDefault="00AF5309" w:rsidP="00950BAA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10</w:t>
            </w:r>
          </w:p>
        </w:tc>
      </w:tr>
    </w:tbl>
    <w:p w:rsidR="00AF5309" w:rsidRDefault="00AF5309" w:rsidP="00AF5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>1.6. Рекомендуемое количество часов на освоение примерной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DD2AFB">
        <w:rPr>
          <w:sz w:val="28"/>
          <w:szCs w:val="28"/>
        </w:rPr>
        <w:t>4</w:t>
      </w:r>
      <w:r w:rsidR="00464AA5">
        <w:rPr>
          <w:sz w:val="28"/>
          <w:szCs w:val="28"/>
        </w:rPr>
        <w:t>6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proofErr w:type="gramStart"/>
      <w:r w:rsidR="0022405D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DD2AFB">
        <w:rPr>
          <w:b/>
          <w:sz w:val="28"/>
          <w:szCs w:val="28"/>
        </w:rPr>
        <w:t>34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575DDB">
        <w:rPr>
          <w:sz w:val="28"/>
          <w:szCs w:val="28"/>
        </w:rPr>
        <w:t>,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  <w:r w:rsidR="00464AA5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DD2AFB"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DD2AFB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031360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6607CC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6607CC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6607CC" w:rsidP="00C21F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6607CC" w:rsidP="006607C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D12F96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681DAD" w:rsidRPr="00AA1FCD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 xml:space="preserve">ематический план и содержание учебной </w:t>
      </w:r>
      <w:proofErr w:type="spellStart"/>
      <w:r w:rsidR="00681DAD" w:rsidRPr="00B938C3">
        <w:rPr>
          <w:b/>
          <w:sz w:val="28"/>
          <w:szCs w:val="28"/>
        </w:rPr>
        <w:t>дисциплины</w:t>
      </w:r>
      <w:r w:rsidR="00AA1FCD" w:rsidRPr="00B938C3">
        <w:rPr>
          <w:sz w:val="28"/>
          <w:szCs w:val="28"/>
          <w:u w:val="single"/>
        </w:rPr>
        <w:t>ФИЗИКА</w:t>
      </w:r>
      <w:proofErr w:type="spellEnd"/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 xml:space="preserve">ОК 01, ОК 02, ОК 03, ОК 09,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B731F1" w:rsidP="00402FB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0A06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B731F1" w:rsidRPr="002B24C2" w:rsidRDefault="00B731F1" w:rsidP="00481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B731F1" w:rsidRPr="002B24C2" w:rsidRDefault="00B731F1" w:rsidP="00C97F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B731F1" w:rsidRPr="00BC5A79" w:rsidRDefault="00B731F1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731F1" w:rsidRPr="002B24C2" w:rsidRDefault="00B731F1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731F1" w:rsidRPr="002B24C2" w:rsidRDefault="00B731F1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731F1" w:rsidRPr="002B24C2" w:rsidRDefault="00B731F1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32.  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B731F1" w:rsidRPr="002B24C2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B731F1" w:rsidRPr="002B24C2" w:rsidRDefault="00B731F1" w:rsidP="00C97FB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731F1" w:rsidRPr="002B24C2" w:rsidRDefault="00B731F1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731F1" w:rsidRPr="002B24C2" w:rsidRDefault="00B731F1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b/>
                <w:bCs/>
                <w:sz w:val="28"/>
                <w:szCs w:val="28"/>
              </w:rPr>
              <w:t>6-37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731F1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B731F1" w:rsidRPr="002B24C2" w:rsidRDefault="00B731F1" w:rsidP="0013719F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№4</w:t>
            </w:r>
            <w:r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B731F1" w:rsidRPr="002B24C2" w:rsidRDefault="00B731F1" w:rsidP="00977D8A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B731F1" w:rsidRPr="002B24C2" w:rsidRDefault="00B731F1" w:rsidP="00BC5A79">
            <w:pPr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41.</w:t>
            </w:r>
            <w:r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B731F1" w:rsidRDefault="00B731F1" w:rsidP="00F235D1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B731F1" w:rsidRPr="002B24C2" w:rsidRDefault="00B731F1" w:rsidP="00C97FB4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43.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731F1" w:rsidRPr="002B24C2" w:rsidRDefault="00B731F1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44-45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B731F1" w:rsidRPr="002B24C2" w:rsidRDefault="00B731F1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731F1" w:rsidRPr="002B24C2" w:rsidRDefault="00B731F1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48. </w:t>
            </w:r>
            <w:r w:rsidRPr="00F235D1">
              <w:rPr>
                <w:sz w:val="28"/>
                <w:szCs w:val="28"/>
              </w:rPr>
              <w:t xml:space="preserve">Абсолютная и относительная влажность воздуха. Точка росы. Кипение. Перегретый пар. 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. </w:t>
            </w:r>
            <w:r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Pr="00F235D1">
              <w:rPr>
                <w:sz w:val="28"/>
                <w:szCs w:val="28"/>
              </w:rPr>
              <w:t xml:space="preserve"> .</w:t>
            </w:r>
            <w:proofErr w:type="gramEnd"/>
            <w:r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51.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  <w:r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731F1">
        <w:trPr>
          <w:trHeight w:val="321"/>
        </w:trPr>
        <w:tc>
          <w:tcPr>
            <w:tcW w:w="4156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8929A3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53-54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16123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 w:rsidR="00F67299">
              <w:rPr>
                <w:bCs/>
                <w:sz w:val="28"/>
                <w:szCs w:val="28"/>
              </w:rPr>
              <w:t>2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56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Проводники в электростатическом поле.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Диэлектрики в электростатическом поле.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61-62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-66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B731F1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67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75633D" w:rsidRDefault="00B731F1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68-69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Pr="0075633D">
              <w:rPr>
                <w:sz w:val="28"/>
                <w:szCs w:val="28"/>
              </w:rPr>
              <w:t>Кулона</w:t>
            </w:r>
            <w:proofErr w:type="gramStart"/>
            <w:r w:rsidRPr="0075633D">
              <w:rPr>
                <w:sz w:val="28"/>
                <w:szCs w:val="28"/>
              </w:rPr>
              <w:t>.Н</w:t>
            </w:r>
            <w:proofErr w:type="gramEnd"/>
            <w:r w:rsidRPr="0075633D">
              <w:rPr>
                <w:sz w:val="28"/>
                <w:szCs w:val="28"/>
              </w:rPr>
              <w:t>апряженность</w:t>
            </w:r>
            <w:proofErr w:type="spellEnd"/>
            <w:r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B731F1" w:rsidRPr="002B24C2" w:rsidRDefault="00B731F1" w:rsidP="008929A3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70-71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</w:t>
            </w:r>
            <w:r w:rsidRPr="002B24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. Закон Ома для участка </w:t>
            </w:r>
            <w:proofErr w:type="spellStart"/>
            <w:r w:rsidRPr="002B24C2">
              <w:rPr>
                <w:sz w:val="28"/>
                <w:szCs w:val="28"/>
              </w:rPr>
              <w:t>цепи</w:t>
            </w:r>
            <w:proofErr w:type="gramStart"/>
            <w:r w:rsidRPr="002B24C2">
              <w:rPr>
                <w:sz w:val="28"/>
                <w:szCs w:val="28"/>
              </w:rPr>
              <w:t>.П</w:t>
            </w:r>
            <w:proofErr w:type="gramEnd"/>
            <w:r w:rsidRPr="002B24C2">
              <w:rPr>
                <w:sz w:val="28"/>
                <w:szCs w:val="28"/>
              </w:rPr>
              <w:t>оследовательное</w:t>
            </w:r>
            <w:proofErr w:type="spellEnd"/>
            <w:r w:rsidRPr="002B24C2">
              <w:rPr>
                <w:sz w:val="28"/>
                <w:szCs w:val="28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B731F1" w:rsidRPr="002B24C2" w:rsidRDefault="00B731F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2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B731F1" w:rsidRPr="002B24C2" w:rsidRDefault="00B731F1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B731F1" w:rsidRPr="002B24C2" w:rsidRDefault="00B731F1" w:rsidP="0026317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B731F1" w:rsidRPr="002B24C2" w:rsidRDefault="00B731F1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Pr="00F235D1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6.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F235D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12</w:t>
            </w:r>
            <w:r w:rsidRPr="002B24C2">
              <w:rPr>
                <w:sz w:val="28"/>
                <w:szCs w:val="28"/>
              </w:rPr>
              <w:t>.  Закон Ампера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Сила Лоренца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B731F1" w:rsidRDefault="00B731F1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5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</w:t>
            </w:r>
          </w:p>
          <w:p w:rsidR="00B731F1" w:rsidRPr="002B24C2" w:rsidRDefault="00B731F1" w:rsidP="00C14D0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  <w:r w:rsidRPr="003F350D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C14D04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>
              <w:rPr>
                <w:b/>
                <w:sz w:val="28"/>
                <w:szCs w:val="28"/>
              </w:rPr>
              <w:t>7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59"/>
        </w:trPr>
        <w:tc>
          <w:tcPr>
            <w:tcW w:w="2168" w:type="dxa"/>
          </w:tcPr>
          <w:p w:rsidR="00B731F1" w:rsidRPr="00CD7A0F" w:rsidRDefault="00B731F1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68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88-89.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90-91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1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92-93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33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416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934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3F350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 w:val="restart"/>
          </w:tcPr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Pr="00624256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Пе</w:t>
            </w:r>
            <w:r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4D04">
              <w:rPr>
                <w:b/>
                <w:sz w:val="28"/>
                <w:szCs w:val="28"/>
              </w:rPr>
              <w:t>103.</w:t>
            </w:r>
            <w:r w:rsidRPr="002B24C2">
              <w:rPr>
                <w:sz w:val="28"/>
                <w:szCs w:val="28"/>
              </w:rPr>
              <w:t>Закон Ома.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04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105-106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>
              <w:rPr>
                <w:b/>
                <w:spacing w:val="-8"/>
                <w:sz w:val="28"/>
                <w:szCs w:val="28"/>
              </w:rPr>
              <w:t>7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39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3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113-114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>
              <w:rPr>
                <w:b/>
                <w:spacing w:val="-8"/>
                <w:sz w:val="28"/>
                <w:szCs w:val="28"/>
              </w:rPr>
              <w:t>5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птические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приборы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B731F1" w:rsidRPr="002B24C2" w:rsidRDefault="00B731F1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119-120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5</w:t>
            </w:r>
            <w:r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92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122-123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B731F1" w:rsidRPr="002B24C2" w:rsidRDefault="00B731F1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124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3D0E99">
        <w:tblPrEx>
          <w:tblLook w:val="01E0"/>
        </w:tblPrEx>
        <w:trPr>
          <w:trHeight w:val="416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 xml:space="preserve">ОК 01, </w:t>
            </w:r>
            <w:r w:rsidRPr="00B731F1">
              <w:rPr>
                <w:b/>
              </w:rPr>
              <w:lastRenderedPageBreak/>
              <w:t xml:space="preserve">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8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26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0.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13</w:t>
            </w:r>
            <w:r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33.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88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/>
        </w:tblPrEx>
        <w:trPr>
          <w:trHeight w:val="201"/>
        </w:trPr>
        <w:tc>
          <w:tcPr>
            <w:tcW w:w="2168" w:type="dxa"/>
            <w:vMerge w:val="restart"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/>
        </w:tblPrEx>
        <w:trPr>
          <w:trHeight w:val="104"/>
        </w:trPr>
        <w:tc>
          <w:tcPr>
            <w:tcW w:w="2168" w:type="dxa"/>
            <w:vMerge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CD7A0F">
        <w:tblPrEx>
          <w:tblLook w:val="01E0"/>
        </w:tblPrEx>
        <w:trPr>
          <w:trHeight w:val="2729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-                             </w:t>
            </w:r>
            <w:r>
              <w:rPr>
                <w:sz w:val="28"/>
                <w:szCs w:val="28"/>
              </w:rPr>
              <w:t>из них</w:t>
            </w:r>
            <w:r w:rsidRPr="002B24C2">
              <w:rPr>
                <w:sz w:val="28"/>
                <w:szCs w:val="28"/>
              </w:rPr>
              <w:t xml:space="preserve"> контрольных работ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                         -    лабораторных работ</w:t>
            </w:r>
          </w:p>
          <w:p w:rsidR="003D0E99" w:rsidRDefault="003D0E99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</w:t>
            </w:r>
          </w:p>
          <w:p w:rsidR="003D0E99" w:rsidRDefault="003D0E99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1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  <w:p w:rsidR="003D0E99" w:rsidRPr="002B24C2" w:rsidRDefault="00A66D77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3D0E9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 xml:space="preserve">компьютер, </w:t>
      </w:r>
      <w:proofErr w:type="spellStart"/>
      <w:r w:rsidRPr="00715030">
        <w:rPr>
          <w:bCs/>
          <w:sz w:val="28"/>
          <w:szCs w:val="28"/>
        </w:rPr>
        <w:t>мультимедийный</w:t>
      </w:r>
      <w:proofErr w:type="spellEnd"/>
      <w:r w:rsidRPr="00715030">
        <w:rPr>
          <w:bCs/>
          <w:sz w:val="28"/>
          <w:szCs w:val="28"/>
        </w:rPr>
        <w:t xml:space="preserve">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>, А.В.Сергеев</w:t>
      </w:r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6D23AF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6D23AF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6D23AF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6D23AF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6D23AF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6D23AF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Зубренок»</w:t>
      </w:r>
    </w:p>
    <w:p w:rsidR="00B51C3F" w:rsidRPr="003505E1" w:rsidRDefault="006D23AF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="00D12F96">
        <w:rPr>
          <w:b/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</w:t>
      </w:r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gramStart"/>
      <w:r w:rsidR="00492935" w:rsidRPr="005D342B">
        <w:rPr>
          <w:sz w:val="28"/>
          <w:szCs w:val="28"/>
        </w:rPr>
        <w:t>обучающимися</w:t>
      </w:r>
      <w:proofErr w:type="gramEnd"/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Style w:val="ad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0155C" w:rsidTr="0040155C">
        <w:tc>
          <w:tcPr>
            <w:tcW w:w="3696" w:type="dxa"/>
          </w:tcPr>
          <w:p w:rsidR="0040155C" w:rsidRPr="00C76682" w:rsidRDefault="0040155C" w:rsidP="0040155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ОК и ПК</w:t>
            </w:r>
          </w:p>
        </w:tc>
        <w:tc>
          <w:tcPr>
            <w:tcW w:w="3697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ЛР</w:t>
            </w:r>
          </w:p>
        </w:tc>
        <w:tc>
          <w:tcPr>
            <w:tcW w:w="3697" w:type="dxa"/>
          </w:tcPr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40155C" w:rsidRPr="00C76682" w:rsidRDefault="0040155C" w:rsidP="00401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готовность к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выстраивать конструктивные взаимоотношения в команде по решению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общих задач;</w:t>
            </w:r>
          </w:p>
          <w:p w:rsidR="00CD7449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1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В</w:t>
            </w:r>
            <w:proofErr w:type="gramEnd"/>
            <w:r w:rsidRPr="00CD7449">
              <w:rPr>
                <w:iCs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2.</w:t>
            </w:r>
            <w:r w:rsidRPr="00CD7449">
              <w:rPr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3.</w:t>
            </w:r>
            <w:r w:rsidRPr="00CD7449">
              <w:rPr>
                <w:sz w:val="28"/>
                <w:szCs w:val="28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9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</w:t>
            </w:r>
            <w:r w:rsidRPr="00CD7449">
              <w:rPr>
                <w:sz w:val="28"/>
                <w:szCs w:val="28"/>
              </w:rPr>
              <w:t>И</w:t>
            </w:r>
            <w:proofErr w:type="gramEnd"/>
            <w:r w:rsidRPr="00CD7449">
              <w:rPr>
                <w:sz w:val="28"/>
                <w:szCs w:val="28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3697" w:type="dxa"/>
          </w:tcPr>
          <w:p w:rsidR="00CD7449" w:rsidRDefault="00CD7449" w:rsidP="00950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950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lastRenderedPageBreak/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EC403D">
              <w:rPr>
                <w:sz w:val="28"/>
                <w:szCs w:val="28"/>
              </w:rPr>
              <w:t>ситуативно</w:t>
            </w:r>
            <w:proofErr w:type="spellEnd"/>
            <w:r w:rsidRPr="00EC403D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  <w:p w:rsidR="00C76682" w:rsidRPr="00EC403D" w:rsidRDefault="00C76682" w:rsidP="00950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D7449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76682" w:rsidRP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формулирования гипотез, анализа и синтеза,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публично представлять результаты собственного исследования, вести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дискуссии, доступно и гармонично сочетая содержание и формы представляемой информации.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1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В</w:t>
            </w:r>
            <w:proofErr w:type="gramEnd"/>
            <w:r w:rsidRPr="00CD7449">
              <w:rPr>
                <w:iCs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2.</w:t>
            </w:r>
            <w:r w:rsidRPr="00CD7449">
              <w:rPr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3.</w:t>
            </w:r>
            <w:r w:rsidRPr="00CD7449">
              <w:rPr>
                <w:sz w:val="28"/>
                <w:szCs w:val="28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9</w:t>
            </w:r>
            <w:proofErr w:type="gramStart"/>
            <w:r w:rsidRPr="00CD7449">
              <w:rPr>
                <w:sz w:val="28"/>
                <w:szCs w:val="28"/>
              </w:rPr>
              <w:t xml:space="preserve"> И</w:t>
            </w:r>
            <w:proofErr w:type="gramEnd"/>
            <w:r w:rsidRPr="00CD7449">
              <w:rPr>
                <w:sz w:val="28"/>
                <w:szCs w:val="28"/>
              </w:rPr>
              <w:t xml:space="preserve">спользовать информационные технологии в профессиональной </w:t>
            </w:r>
            <w:r w:rsidRPr="00CD7449">
              <w:rPr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EC403D">
              <w:rPr>
                <w:sz w:val="28"/>
                <w:szCs w:val="28"/>
              </w:rPr>
              <w:t>ситуативно</w:t>
            </w:r>
            <w:proofErr w:type="spellEnd"/>
            <w:r w:rsidRPr="00EC403D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 xml:space="preserve">Заботящийся о защите окружающей среды, собственной и чужой </w:t>
            </w:r>
            <w:r w:rsidRPr="00EC403D">
              <w:rPr>
                <w:sz w:val="28"/>
                <w:szCs w:val="28"/>
              </w:rPr>
              <w:lastRenderedPageBreak/>
              <w:t>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основополагающими физическими понятиями, закономерностями, законами и теориями; уверенное пользование физической терминологией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 символикой;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информации, получаемой из разных источников.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закономерностей и законов, проверять их экспериментальными средствами, формулируя цель исследования;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E23A5B">
              <w:rPr>
                <w:color w:val="000000"/>
                <w:sz w:val="28"/>
                <w:szCs w:val="28"/>
              </w:rPr>
              <w:t xml:space="preserve">−− владение методами самостоятельного планирования и проведения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E23A5B">
              <w:rPr>
                <w:color w:val="000000"/>
                <w:sz w:val="28"/>
                <w:szCs w:val="28"/>
              </w:rPr>
              <w:t>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1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В</w:t>
            </w:r>
            <w:proofErr w:type="gramEnd"/>
            <w:r w:rsidRPr="00CD7449">
              <w:rPr>
                <w:iCs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2.</w:t>
            </w:r>
            <w:r w:rsidRPr="00CD7449">
              <w:rPr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3.</w:t>
            </w:r>
            <w:r w:rsidRPr="00CD7449">
              <w:rPr>
                <w:sz w:val="28"/>
                <w:szCs w:val="28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9</w:t>
            </w:r>
            <w:proofErr w:type="gramStart"/>
            <w:r w:rsidRPr="00CD7449">
              <w:rPr>
                <w:sz w:val="28"/>
                <w:szCs w:val="28"/>
              </w:rPr>
              <w:t xml:space="preserve"> И</w:t>
            </w:r>
            <w:proofErr w:type="gramEnd"/>
            <w:r w:rsidRPr="00CD7449">
              <w:rPr>
                <w:sz w:val="28"/>
                <w:szCs w:val="28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EC403D">
              <w:rPr>
                <w:sz w:val="28"/>
                <w:szCs w:val="28"/>
              </w:rPr>
              <w:t>ситуативно</w:t>
            </w:r>
            <w:proofErr w:type="spellEnd"/>
            <w:r w:rsidRPr="00EC403D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40155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F96" w:rsidRDefault="00D12F96">
      <w:r>
        <w:separator/>
      </w:r>
    </w:p>
  </w:endnote>
  <w:endnote w:type="continuationSeparator" w:id="1">
    <w:p w:rsidR="00D12F96" w:rsidRDefault="00D12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96" w:rsidRDefault="006D23AF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D12F9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12F96" w:rsidRDefault="00D12F96" w:rsidP="00C633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96" w:rsidRDefault="006D23AF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 w:rsidR="00D12F96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14DB6">
      <w:rPr>
        <w:rStyle w:val="af0"/>
        <w:noProof/>
      </w:rPr>
      <w:t>26</w:t>
    </w:r>
    <w:r>
      <w:rPr>
        <w:rStyle w:val="af0"/>
      </w:rPr>
      <w:fldChar w:fldCharType="end"/>
    </w:r>
  </w:p>
  <w:p w:rsidR="00D12F96" w:rsidRDefault="00D12F96" w:rsidP="00C633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F96" w:rsidRDefault="00D12F96">
      <w:r>
        <w:separator/>
      </w:r>
    </w:p>
  </w:footnote>
  <w:footnote w:type="continuationSeparator" w:id="1">
    <w:p w:rsidR="00D12F96" w:rsidRDefault="00D12F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6D3A"/>
    <w:rsid w:val="000072A5"/>
    <w:rsid w:val="00010B1D"/>
    <w:rsid w:val="0001243F"/>
    <w:rsid w:val="00013A54"/>
    <w:rsid w:val="0001493D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7E6E"/>
    <w:rsid w:val="0008446C"/>
    <w:rsid w:val="000929DA"/>
    <w:rsid w:val="000948D6"/>
    <w:rsid w:val="00095FB9"/>
    <w:rsid w:val="00096C3D"/>
    <w:rsid w:val="000A0682"/>
    <w:rsid w:val="000A0AC3"/>
    <w:rsid w:val="000A0EC9"/>
    <w:rsid w:val="000A28F1"/>
    <w:rsid w:val="000A3C9C"/>
    <w:rsid w:val="000A43A1"/>
    <w:rsid w:val="000A6417"/>
    <w:rsid w:val="000B0B28"/>
    <w:rsid w:val="000B4F0A"/>
    <w:rsid w:val="000B5721"/>
    <w:rsid w:val="000B7686"/>
    <w:rsid w:val="000C55EE"/>
    <w:rsid w:val="000C5D3A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16123"/>
    <w:rsid w:val="0012042F"/>
    <w:rsid w:val="00127307"/>
    <w:rsid w:val="00127BA0"/>
    <w:rsid w:val="0013719F"/>
    <w:rsid w:val="00137EA8"/>
    <w:rsid w:val="0014002F"/>
    <w:rsid w:val="0014522E"/>
    <w:rsid w:val="001464EC"/>
    <w:rsid w:val="001522CE"/>
    <w:rsid w:val="00155DB6"/>
    <w:rsid w:val="001643A3"/>
    <w:rsid w:val="00164CB4"/>
    <w:rsid w:val="00164D97"/>
    <w:rsid w:val="00166CB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2E44"/>
    <w:rsid w:val="002830A1"/>
    <w:rsid w:val="002839E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155C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7F0B"/>
    <w:rsid w:val="006B1DA6"/>
    <w:rsid w:val="006B2CFC"/>
    <w:rsid w:val="006B47B1"/>
    <w:rsid w:val="006B6A80"/>
    <w:rsid w:val="006C558E"/>
    <w:rsid w:val="006C5CB8"/>
    <w:rsid w:val="006D1102"/>
    <w:rsid w:val="006D23AF"/>
    <w:rsid w:val="006D35AC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2D58"/>
    <w:rsid w:val="00766D26"/>
    <w:rsid w:val="007710FD"/>
    <w:rsid w:val="007751DC"/>
    <w:rsid w:val="00776962"/>
    <w:rsid w:val="00780509"/>
    <w:rsid w:val="0078407B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77"/>
    <w:rsid w:val="00A7260E"/>
    <w:rsid w:val="00A74573"/>
    <w:rsid w:val="00A81C54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5309"/>
    <w:rsid w:val="00AF7719"/>
    <w:rsid w:val="00B039C1"/>
    <w:rsid w:val="00B04CEB"/>
    <w:rsid w:val="00B06A4C"/>
    <w:rsid w:val="00B14DB6"/>
    <w:rsid w:val="00B15A5F"/>
    <w:rsid w:val="00B16EBE"/>
    <w:rsid w:val="00B179AB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65DF"/>
    <w:rsid w:val="00B66CB9"/>
    <w:rsid w:val="00B70ED8"/>
    <w:rsid w:val="00B731F1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7668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449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2F96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74D79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  <w:style w:type="character" w:customStyle="1" w:styleId="24">
    <w:name w:val="Основной текст (2)"/>
    <w:basedOn w:val="a0"/>
    <w:rsid w:val="00B1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E2AFE-0F30-44F4-8D4C-6958ABFB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26</Pages>
  <Words>3459</Words>
  <Characters>26704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30103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1</cp:lastModifiedBy>
  <cp:revision>18</cp:revision>
  <cp:lastPrinted>2021-01-25T17:47:00Z</cp:lastPrinted>
  <dcterms:created xsi:type="dcterms:W3CDTF">2017-10-11T10:02:00Z</dcterms:created>
  <dcterms:modified xsi:type="dcterms:W3CDTF">2021-12-29T19:29:00Z</dcterms:modified>
</cp:coreProperties>
</file>